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49F8593F"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DA3E69">
              <w:rPr>
                <w:bCs w:val="0"/>
                <w:snapToGrid w:val="0"/>
                <w:sz w:val="24"/>
                <w:szCs w:val="24"/>
                <w:lang w:eastAsia="ru-RU"/>
              </w:rPr>
              <w:t>6</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118186C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DA3E69" w:rsidRPr="00DA3E69">
        <w:rPr>
          <w:b/>
          <w:sz w:val="24"/>
          <w:szCs w:val="24"/>
        </w:rPr>
        <w:t>сре</w:t>
      </w:r>
      <w:proofErr w:type="gramStart"/>
      <w:r w:rsidR="00DA3E69" w:rsidRPr="00DA3E69">
        <w:rPr>
          <w:b/>
          <w:sz w:val="24"/>
          <w:szCs w:val="24"/>
        </w:rPr>
        <w:t>дств св</w:t>
      </w:r>
      <w:proofErr w:type="gramEnd"/>
      <w:r w:rsidR="00DA3E69" w:rsidRPr="00DA3E69">
        <w:rPr>
          <w:b/>
          <w:sz w:val="24"/>
          <w:szCs w:val="24"/>
        </w:rPr>
        <w:t>язи</w:t>
      </w:r>
      <w:r w:rsidR="00C41477">
        <w:rPr>
          <w:b/>
          <w:sz w:val="24"/>
          <w:szCs w:val="24"/>
        </w:rPr>
        <w:t xml:space="preserve"> для нужд филиалов ПАО «МРСК Юга» - «Астраханьэнерго», «</w:t>
      </w:r>
      <w:r w:rsidR="00805ABE">
        <w:rPr>
          <w:b/>
          <w:sz w:val="24"/>
          <w:szCs w:val="24"/>
        </w:rPr>
        <w:t>Волгоград</w:t>
      </w:r>
      <w:r w:rsidR="00C41477">
        <w:rPr>
          <w:b/>
          <w:sz w:val="24"/>
          <w:szCs w:val="24"/>
        </w:rPr>
        <w:t>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528B3C54"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DA3E69" w:rsidRPr="00DA3E69">
          <w:rPr>
            <w:rStyle w:val="a9"/>
            <w:rFonts w:eastAsia="MS Mincho"/>
            <w:lang w:eastAsia="ja-JP"/>
          </w:rPr>
          <w:t>www.b2b-energo.ru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14F6A1D3"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DA3E69" w:rsidRPr="00D97B21">
        <w:rPr>
          <w:szCs w:val="24"/>
        </w:rPr>
        <w:t xml:space="preserve">ЭТП </w:t>
      </w:r>
      <w:r w:rsidR="00DA3E69" w:rsidRPr="00D97B21">
        <w:t>«b2b-</w:t>
      </w:r>
      <w:proofErr w:type="spellStart"/>
      <w:r w:rsidR="00DA3E69" w:rsidRPr="00D97B21">
        <w:rPr>
          <w:lang w:val="en-US"/>
        </w:rPr>
        <w:t>mrsk</w:t>
      </w:r>
      <w:proofErr w:type="spellEnd"/>
      <w:r w:rsidR="00DA3E69" w:rsidRPr="00D97B21">
        <w:t>.</w:t>
      </w:r>
      <w:proofErr w:type="spellStart"/>
      <w:r w:rsidR="00DA3E69" w:rsidRPr="00D97B21">
        <w:t>ru</w:t>
      </w:r>
      <w:proofErr w:type="spellEnd"/>
      <w:r w:rsidR="00DA3E69" w:rsidRPr="00D97B21">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772C6E5"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DA3E69" w:rsidRPr="00C41477">
        <w:rPr>
          <w:b/>
          <w:szCs w:val="24"/>
        </w:rPr>
        <w:t xml:space="preserve">право заключения договоров поставки </w:t>
      </w:r>
      <w:r w:rsidR="00DA3E69" w:rsidRPr="00DA3E69">
        <w:rPr>
          <w:b/>
          <w:szCs w:val="24"/>
        </w:rPr>
        <w:t>сре</w:t>
      </w:r>
      <w:proofErr w:type="gramStart"/>
      <w:r w:rsidR="00DA3E69" w:rsidRPr="00DA3E69">
        <w:rPr>
          <w:b/>
          <w:szCs w:val="24"/>
        </w:rPr>
        <w:t>дств св</w:t>
      </w:r>
      <w:proofErr w:type="gramEnd"/>
      <w:r w:rsidR="00DA3E69" w:rsidRPr="00DA3E69">
        <w:rPr>
          <w:b/>
          <w:szCs w:val="24"/>
        </w:rPr>
        <w:t>язи</w:t>
      </w:r>
      <w:r w:rsidR="00DA3E69">
        <w:rPr>
          <w:b/>
          <w:szCs w:val="24"/>
        </w:rPr>
        <w:t xml:space="preserve"> для нужд филиалов ПАО «МРСК Юга» - «Астраханьэнерго», «Волгоградэнерго»,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1B7109BA"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DA3E69">
        <w:rPr>
          <w:b/>
          <w:szCs w:val="24"/>
        </w:rPr>
        <w:t>3 729 854,42</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DA3E69">
        <w:rPr>
          <w:b/>
          <w:szCs w:val="24"/>
        </w:rPr>
        <w:t>3 160 893,58</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2B788A79"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«Астраханьэнерго»: </w:t>
      </w:r>
      <w:r w:rsidR="00DA3E69">
        <w:rPr>
          <w:b/>
          <w:szCs w:val="24"/>
        </w:rPr>
        <w:t>3 010 542,85</w:t>
      </w:r>
      <w:r w:rsidRPr="00C41477">
        <w:rPr>
          <w:b/>
          <w:szCs w:val="24"/>
        </w:rPr>
        <w:t xml:space="preserve"> руб. с НДС</w:t>
      </w:r>
      <w:r w:rsidRPr="00C41477">
        <w:rPr>
          <w:szCs w:val="24"/>
        </w:rPr>
        <w:t>;</w:t>
      </w:r>
    </w:p>
    <w:p w14:paraId="68095111" w14:textId="0D125F84"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805ABE">
        <w:rPr>
          <w:szCs w:val="24"/>
        </w:rPr>
        <w:t>Волгоград</w:t>
      </w:r>
      <w:r w:rsidRPr="00C41477">
        <w:rPr>
          <w:szCs w:val="24"/>
        </w:rPr>
        <w:t xml:space="preserve">энерго»: </w:t>
      </w:r>
      <w:r w:rsidR="00DA3E69">
        <w:rPr>
          <w:b/>
          <w:szCs w:val="24"/>
        </w:rPr>
        <w:t>575 062,70</w:t>
      </w:r>
      <w:r w:rsidRPr="00C41477">
        <w:rPr>
          <w:b/>
          <w:szCs w:val="24"/>
        </w:rPr>
        <w:t xml:space="preserve"> руб. с НДС</w:t>
      </w:r>
      <w:r w:rsidRPr="00C41477">
        <w:rPr>
          <w:szCs w:val="24"/>
        </w:rPr>
        <w:t xml:space="preserve">; </w:t>
      </w:r>
    </w:p>
    <w:p w14:paraId="4877E9A5" w14:textId="1671BB70"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DA3E69">
        <w:rPr>
          <w:b/>
          <w:szCs w:val="24"/>
        </w:rPr>
        <w:t>144 248,87</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7" w:name="_Ref429411246"/>
      <w:bookmarkStart w:id="258"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77777777" w:rsidR="00E10B24" w:rsidRPr="006C3DD9" w:rsidRDefault="00E10B24" w:rsidP="00004C2F">
            <w:pPr>
              <w:tabs>
                <w:tab w:val="left" w:pos="1080"/>
              </w:tabs>
              <w:spacing w:line="276" w:lineRule="auto"/>
              <w:ind w:firstLine="0"/>
              <w:jc w:val="left"/>
              <w:rPr>
                <w:szCs w:val="24"/>
              </w:rPr>
            </w:pPr>
            <w:r>
              <w:rPr>
                <w:szCs w:val="24"/>
              </w:rPr>
              <w:t>Филиал ПАО «МРСК Юга» -          «</w:t>
            </w:r>
            <w:r w:rsidRPr="006C3DD9">
              <w:rPr>
                <w:szCs w:val="24"/>
              </w:rPr>
              <w:t>Астраханьэнерго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25E4B850" w:rsidR="00E10B24" w:rsidRPr="006C3DD9" w:rsidRDefault="00E10B24" w:rsidP="00805ABE">
            <w:pPr>
              <w:tabs>
                <w:tab w:val="left" w:pos="1080"/>
              </w:tabs>
              <w:spacing w:line="276" w:lineRule="auto"/>
              <w:ind w:firstLine="0"/>
              <w:rPr>
                <w:szCs w:val="24"/>
              </w:rPr>
            </w:pPr>
            <w:r>
              <w:rPr>
                <w:szCs w:val="24"/>
              </w:rPr>
              <w:t>«</w:t>
            </w:r>
            <w:r w:rsidR="00805ABE">
              <w:rPr>
                <w:szCs w:val="24"/>
              </w:rPr>
              <w:t>Волгоград</w:t>
            </w:r>
            <w:r w:rsidRPr="006C3DD9">
              <w:rPr>
                <w:szCs w:val="24"/>
              </w:rPr>
              <w:t>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6D3874A5" w14:textId="77777777" w:rsidTr="00004C2F">
        <w:trPr>
          <w:cantSplit/>
        </w:trPr>
        <w:tc>
          <w:tcPr>
            <w:tcW w:w="5211" w:type="dxa"/>
          </w:tcPr>
          <w:p w14:paraId="75395BDC" w14:textId="77777777" w:rsidR="00E10B24" w:rsidRDefault="00E10B24" w:rsidP="00004C2F">
            <w:pPr>
              <w:tabs>
                <w:tab w:val="left" w:pos="1080"/>
              </w:tabs>
              <w:spacing w:line="276" w:lineRule="auto"/>
              <w:ind w:firstLine="0"/>
              <w:rPr>
                <w:szCs w:val="24"/>
              </w:rPr>
            </w:pPr>
            <w:r>
              <w:rPr>
                <w:szCs w:val="24"/>
              </w:rPr>
              <w:t>Филиал ПАО «МРСК Юга» -</w:t>
            </w:r>
          </w:p>
          <w:p w14:paraId="34860DA5"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___________________________________</w:t>
            </w:r>
          </w:p>
          <w:p w14:paraId="7126813A"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w:t>
      </w:r>
      <w:r w:rsidRPr="00E10B24">
        <w:rPr>
          <w:i/>
          <w:iCs/>
        </w:rPr>
        <w:lastRenderedPageBreak/>
        <w:t xml:space="preserve">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E74E1" w14:textId="77777777" w:rsidR="004B7140" w:rsidRDefault="004B7140">
      <w:pPr>
        <w:spacing w:line="240" w:lineRule="auto"/>
      </w:pPr>
      <w:r>
        <w:separator/>
      </w:r>
    </w:p>
  </w:endnote>
  <w:endnote w:type="continuationSeparator" w:id="0">
    <w:p w14:paraId="1DCA4842" w14:textId="77777777" w:rsidR="004B7140" w:rsidRDefault="004B7140">
      <w:pPr>
        <w:spacing w:line="240" w:lineRule="auto"/>
      </w:pPr>
      <w:r>
        <w:continuationSeparator/>
      </w:r>
    </w:p>
  </w:endnote>
  <w:endnote w:type="continuationNotice" w:id="1">
    <w:p w14:paraId="3F24FD69" w14:textId="77777777" w:rsidR="004B7140" w:rsidRDefault="004B71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A3E69">
      <w:rPr>
        <w:noProof/>
        <w:sz w:val="16"/>
        <w:szCs w:val="16"/>
        <w:lang w:eastAsia="ru-RU"/>
      </w:rPr>
      <w:t>34</w:t>
    </w:r>
    <w:r w:rsidRPr="00FA0376">
      <w:rPr>
        <w:sz w:val="16"/>
        <w:szCs w:val="16"/>
        <w:lang w:eastAsia="ru-RU"/>
      </w:rPr>
      <w:fldChar w:fldCharType="end"/>
    </w:r>
  </w:p>
  <w:p w14:paraId="3B08FB40" w14:textId="062E9EB5" w:rsidR="00C41477" w:rsidRPr="00DA3E69"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DA3E69" w:rsidRPr="00DA3E69">
      <w:rPr>
        <w:sz w:val="18"/>
        <w:szCs w:val="18"/>
      </w:rPr>
      <w:t>право заключения договоров поставки сре</w:t>
    </w:r>
    <w:proofErr w:type="gramStart"/>
    <w:r w:rsidR="00DA3E69" w:rsidRPr="00DA3E69">
      <w:rPr>
        <w:sz w:val="18"/>
        <w:szCs w:val="18"/>
      </w:rPr>
      <w:t>дств св</w:t>
    </w:r>
    <w:proofErr w:type="gramEnd"/>
    <w:r w:rsidR="00DA3E69" w:rsidRPr="00DA3E69">
      <w:rPr>
        <w:sz w:val="18"/>
        <w:szCs w:val="18"/>
      </w:rPr>
      <w:t>язи для нужд филиалов ПАО «МРСК Юга» - «Астраханьэнерго», «Волгоградэнерго»,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C7E12" w14:textId="77777777" w:rsidR="004B7140" w:rsidRDefault="004B7140">
      <w:pPr>
        <w:spacing w:line="240" w:lineRule="auto"/>
      </w:pPr>
      <w:r>
        <w:separator/>
      </w:r>
    </w:p>
  </w:footnote>
  <w:footnote w:type="continuationSeparator" w:id="0">
    <w:p w14:paraId="1F2E24EA" w14:textId="77777777" w:rsidR="004B7140" w:rsidRDefault="004B7140">
      <w:pPr>
        <w:spacing w:line="240" w:lineRule="auto"/>
      </w:pPr>
      <w:r>
        <w:continuationSeparator/>
      </w:r>
    </w:p>
  </w:footnote>
  <w:footnote w:type="continuationNotice" w:id="1">
    <w:p w14:paraId="7A4E9F7E" w14:textId="77777777" w:rsidR="004B7140" w:rsidRDefault="004B7140">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140"/>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3E69"/>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3671A-3FC9-4F26-95D4-AB7E3729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66</Pages>
  <Words>23096</Words>
  <Characters>131650</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154438</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89</cp:revision>
  <cp:lastPrinted>2016-11-08T08:47:00Z</cp:lastPrinted>
  <dcterms:created xsi:type="dcterms:W3CDTF">2016-07-15T04:13:00Z</dcterms:created>
  <dcterms:modified xsi:type="dcterms:W3CDTF">2017-12-01T16:26:00Z</dcterms:modified>
</cp:coreProperties>
</file>